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77777777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5219FE4A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A3D43C2" w14:textId="77777777" w:rsidR="00D43A85" w:rsidRDefault="00D43A85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B5D5261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362E121B" w14:textId="77777777" w:rsidR="006724A4" w:rsidRDefault="006724A4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79587F" w14:textId="77777777" w:rsidR="00930E77" w:rsidRDefault="00930E77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A44CCF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C76F3FE" w14:textId="52A22875" w:rsidR="00930E77" w:rsidRDefault="00806366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8</w:t>
      </w:r>
      <w:r w:rsidR="007E7517">
        <w:rPr>
          <w:b/>
          <w:sz w:val="22"/>
        </w:rPr>
        <w:t>8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7E7517">
        <w:rPr>
          <w:b/>
          <w:sz w:val="22"/>
        </w:rPr>
        <w:t>V. 31.)</w:t>
      </w:r>
      <w:r w:rsidR="00930E77">
        <w:rPr>
          <w:b/>
          <w:sz w:val="22"/>
        </w:rPr>
        <w:t xml:space="preserve">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C3EBBA4" w14:textId="77777777" w:rsidR="00015306" w:rsidRPr="00015306" w:rsidRDefault="00015306" w:rsidP="00015306">
      <w:pPr>
        <w:spacing w:after="160"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shd w:val="clear" w:color="auto" w:fill="FFFFFF"/>
        </w:rPr>
        <w:t xml:space="preserve">Gádoros Nagyközség Önkormányzatának Polgármestere dönt arról, hogy 2021. július 01. napjától Gádoros Nagyközség közigazgatási területén az 5932 Gádoros, Kossuth Lajos utca 27. szám alatti, </w:t>
      </w:r>
      <w:r w:rsidRPr="00FC1A7D">
        <w:rPr>
          <w:rFonts w:eastAsiaTheme="minorHAnsi"/>
          <w:highlight w:val="black"/>
          <w:shd w:val="clear" w:color="auto" w:fill="FFFFFF"/>
        </w:rPr>
        <w:t>040096028</w:t>
      </w:r>
      <w:r w:rsidRPr="00015306">
        <w:rPr>
          <w:rFonts w:eastAsiaTheme="minorHAnsi"/>
          <w:shd w:val="clear" w:color="auto" w:fill="FFFFFF"/>
        </w:rPr>
        <w:t xml:space="preserve"> számú körzet területi ellátási kötelezettségre vonatkozó fogorvosi tevékenység ellátására határozatlan idejű feladat-ellátási szerződést köt a TOMINELL-DENT Kft. Egészségügyi Szolgáltatóval (</w:t>
      </w:r>
      <w:r w:rsidRPr="00FC1A7D">
        <w:rPr>
          <w:rFonts w:eastAsiaTheme="minorHAnsi"/>
          <w:highlight w:val="black"/>
          <w:shd w:val="clear" w:color="auto" w:fill="FFFFFF"/>
        </w:rPr>
        <w:t>5920 Csorvás, Móra Ferenc utca 19</w:t>
      </w:r>
      <w:r w:rsidRPr="00015306">
        <w:rPr>
          <w:rFonts w:eastAsiaTheme="minorHAnsi"/>
          <w:shd w:val="clear" w:color="auto" w:fill="FFFFFF"/>
        </w:rPr>
        <w:t>., cégjegyzékszám:</w:t>
      </w:r>
      <w:r w:rsidRPr="00015306">
        <w:rPr>
          <w:rFonts w:eastAsiaTheme="minorHAnsi"/>
          <w:shd w:val="clear" w:color="auto" w:fill="FFFFFF"/>
        </w:rPr>
        <w:br/>
      </w:r>
      <w:r w:rsidRPr="00FC1A7D">
        <w:rPr>
          <w:rFonts w:eastAsiaTheme="minorHAnsi"/>
          <w:highlight w:val="black"/>
          <w:shd w:val="clear" w:color="auto" w:fill="FFFFFF"/>
        </w:rPr>
        <w:t>04-09-011820</w:t>
      </w:r>
      <w:r w:rsidRPr="00015306">
        <w:rPr>
          <w:rFonts w:eastAsiaTheme="minorHAnsi"/>
          <w:shd w:val="clear" w:color="auto" w:fill="FFFFFF"/>
        </w:rPr>
        <w:t xml:space="preserve">, adószám: </w:t>
      </w:r>
      <w:r w:rsidRPr="00FC1A7D">
        <w:rPr>
          <w:rFonts w:eastAsiaTheme="minorHAnsi"/>
          <w:highlight w:val="black"/>
          <w:shd w:val="clear" w:color="auto" w:fill="FFFFFF"/>
        </w:rPr>
        <w:t>23974908-1-04</w:t>
      </w:r>
      <w:r w:rsidRPr="00015306">
        <w:rPr>
          <w:rFonts w:eastAsiaTheme="minorHAnsi"/>
          <w:shd w:val="clear" w:color="auto" w:fill="FFFFFF"/>
        </w:rPr>
        <w:t>) Dr. Neller Vivien (</w:t>
      </w:r>
      <w:r w:rsidRPr="00FC1A7D">
        <w:rPr>
          <w:rFonts w:eastAsiaTheme="minorHAnsi"/>
          <w:b/>
          <w:bCs/>
          <w:highlight w:val="black"/>
          <w:shd w:val="clear" w:color="auto" w:fill="FFFFFF"/>
        </w:rPr>
        <w:t>81422</w:t>
      </w:r>
      <w:r w:rsidRPr="00015306">
        <w:rPr>
          <w:rFonts w:eastAsiaTheme="minorHAnsi"/>
          <w:shd w:val="clear" w:color="auto" w:fill="FFFFFF"/>
        </w:rPr>
        <w:t>) fogorvos személyes ellátási kötelezettségével.</w:t>
      </w:r>
    </w:p>
    <w:p w14:paraId="5DB1348E" w14:textId="77777777" w:rsidR="00015306" w:rsidRPr="00015306" w:rsidRDefault="00015306" w:rsidP="00015306">
      <w:pPr>
        <w:spacing w:after="160"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shd w:val="clear" w:color="auto" w:fill="FFFFFF"/>
        </w:rPr>
        <w:t>A határozat mellékletét képező feladat-ellátási szerződést aláírja.</w:t>
      </w:r>
    </w:p>
    <w:p w14:paraId="723A0B57" w14:textId="77777777" w:rsidR="00015306" w:rsidRPr="00015306" w:rsidRDefault="00015306" w:rsidP="00015306">
      <w:pPr>
        <w:spacing w:after="160"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shd w:val="clear" w:color="auto" w:fill="FFFFFF"/>
        </w:rPr>
        <w:t>Jelen határozatot a 27/2021. (I. 29.) Korm. rendeletben kihirdetett veszélyhelyzetre tekintettel és a Katasztrófavédelemről és a hozzá kapcsolódó egyes törvények módosításáról szóló 2011. évi CXXVIII. törvény 46. § (4) bekezdésében biztosított hatáskörben hozta.</w:t>
      </w:r>
    </w:p>
    <w:p w14:paraId="37D20E0E" w14:textId="77777777" w:rsidR="00015306" w:rsidRPr="00015306" w:rsidRDefault="00015306" w:rsidP="00015306">
      <w:pPr>
        <w:spacing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b/>
          <w:bCs/>
          <w:shd w:val="clear" w:color="auto" w:fill="FFFFFF"/>
        </w:rPr>
        <w:t>Felelős:</w:t>
      </w:r>
      <w:r w:rsidRPr="00015306">
        <w:rPr>
          <w:rFonts w:eastAsiaTheme="minorHAnsi"/>
          <w:b/>
          <w:bCs/>
          <w:shd w:val="clear" w:color="auto" w:fill="FFFFFF"/>
        </w:rPr>
        <w:tab/>
      </w:r>
      <w:r w:rsidRPr="00015306">
        <w:rPr>
          <w:rFonts w:eastAsiaTheme="minorHAnsi"/>
          <w:b/>
          <w:bCs/>
          <w:shd w:val="clear" w:color="auto" w:fill="FFFFFF"/>
        </w:rPr>
        <w:tab/>
      </w:r>
      <w:r w:rsidRPr="00015306">
        <w:rPr>
          <w:rFonts w:eastAsiaTheme="minorHAnsi"/>
          <w:shd w:val="clear" w:color="auto" w:fill="FFFFFF"/>
        </w:rPr>
        <w:t>Dr. Szilágyi Tibor polgármester</w:t>
      </w:r>
    </w:p>
    <w:p w14:paraId="1071F5E5" w14:textId="77777777" w:rsidR="00015306" w:rsidRPr="00015306" w:rsidRDefault="00015306" w:rsidP="00015306">
      <w:pPr>
        <w:spacing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shd w:val="clear" w:color="auto" w:fill="FFFFFF"/>
        </w:rPr>
        <w:tab/>
      </w:r>
      <w:r w:rsidRPr="00015306">
        <w:rPr>
          <w:rFonts w:eastAsiaTheme="minorHAnsi"/>
          <w:shd w:val="clear" w:color="auto" w:fill="FFFFFF"/>
        </w:rPr>
        <w:tab/>
      </w:r>
      <w:r w:rsidRPr="00015306">
        <w:rPr>
          <w:rFonts w:eastAsiaTheme="minorHAnsi"/>
          <w:shd w:val="clear" w:color="auto" w:fill="FFFFFF"/>
        </w:rPr>
        <w:tab/>
        <w:t>Kőszegi Erzsébet Mária jegyző</w:t>
      </w:r>
    </w:p>
    <w:p w14:paraId="7EF31E9D" w14:textId="77777777" w:rsidR="00015306" w:rsidRPr="00015306" w:rsidRDefault="00015306" w:rsidP="00015306">
      <w:pPr>
        <w:rPr>
          <w:rFonts w:eastAsiaTheme="minorHAnsi"/>
        </w:rPr>
      </w:pPr>
      <w:r w:rsidRPr="00015306">
        <w:rPr>
          <w:rFonts w:eastAsiaTheme="minorHAnsi"/>
          <w:b/>
          <w:bCs/>
        </w:rPr>
        <w:t>Erről értesül:</w:t>
      </w:r>
      <w:r w:rsidRPr="00015306">
        <w:rPr>
          <w:rFonts w:eastAsiaTheme="minorHAnsi"/>
          <w:b/>
          <w:bCs/>
        </w:rPr>
        <w:tab/>
      </w:r>
      <w:r w:rsidRPr="00015306">
        <w:rPr>
          <w:rFonts w:eastAsiaTheme="minorHAnsi"/>
          <w:b/>
          <w:bCs/>
        </w:rPr>
        <w:tab/>
      </w:r>
      <w:r w:rsidRPr="00015306">
        <w:rPr>
          <w:rFonts w:eastAsiaTheme="minorHAnsi"/>
        </w:rPr>
        <w:t xml:space="preserve">Dr. Neller Vivien </w:t>
      </w:r>
    </w:p>
    <w:p w14:paraId="4FEA77BA" w14:textId="77777777" w:rsidR="00015306" w:rsidRPr="00015306" w:rsidRDefault="00015306" w:rsidP="00015306">
      <w:pPr>
        <w:spacing w:after="160"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b/>
          <w:bCs/>
          <w:shd w:val="clear" w:color="auto" w:fill="FFFFFF"/>
        </w:rPr>
        <w:t>Határidő:</w:t>
      </w:r>
      <w:r w:rsidRPr="00015306">
        <w:rPr>
          <w:rFonts w:eastAsiaTheme="minorHAnsi"/>
          <w:b/>
          <w:bCs/>
          <w:shd w:val="clear" w:color="auto" w:fill="FFFFFF"/>
        </w:rPr>
        <w:tab/>
      </w:r>
      <w:r w:rsidRPr="00015306">
        <w:rPr>
          <w:rFonts w:eastAsiaTheme="minorHAnsi"/>
          <w:b/>
          <w:bCs/>
          <w:shd w:val="clear" w:color="auto" w:fill="FFFFFF"/>
        </w:rPr>
        <w:tab/>
      </w:r>
      <w:r w:rsidRPr="00015306">
        <w:rPr>
          <w:rFonts w:eastAsiaTheme="minorHAnsi"/>
          <w:shd w:val="clear" w:color="auto" w:fill="FFFFFF"/>
        </w:rPr>
        <w:t>azonnal</w:t>
      </w:r>
    </w:p>
    <w:p w14:paraId="0A284D52" w14:textId="77777777" w:rsidR="009259D3" w:rsidRDefault="009259D3" w:rsidP="009259D3"/>
    <w:p w14:paraId="1A2F6216" w14:textId="77777777" w:rsidR="00271594" w:rsidRDefault="00271594" w:rsidP="00271594">
      <w:pPr>
        <w:jc w:val="left"/>
        <w:rPr>
          <w:color w:val="00000A"/>
        </w:rPr>
      </w:pPr>
    </w:p>
    <w:p w14:paraId="26CC560E" w14:textId="77777777" w:rsidR="00B70544" w:rsidRDefault="00B70544" w:rsidP="00271594">
      <w:pPr>
        <w:pStyle w:val="Listaszerbekezds"/>
        <w:ind w:left="0"/>
        <w:jc w:val="left"/>
      </w:pPr>
    </w:p>
    <w:p w14:paraId="080E0C83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E02C4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412415AF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60BE02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A6607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77777777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5306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78E8"/>
    <w:rsid w:val="003F0D28"/>
    <w:rsid w:val="003F0EA6"/>
    <w:rsid w:val="003F333D"/>
    <w:rsid w:val="003F7A5F"/>
    <w:rsid w:val="00402CD7"/>
    <w:rsid w:val="00403A98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4A4"/>
    <w:rsid w:val="00676B29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E7517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259D3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50F2"/>
    <w:rsid w:val="009B6723"/>
    <w:rsid w:val="009B6F72"/>
    <w:rsid w:val="009C24A6"/>
    <w:rsid w:val="009C5978"/>
    <w:rsid w:val="009C6079"/>
    <w:rsid w:val="009C6267"/>
    <w:rsid w:val="009D2E03"/>
    <w:rsid w:val="009D398A"/>
    <w:rsid w:val="009D3C97"/>
    <w:rsid w:val="009D3FBF"/>
    <w:rsid w:val="009D65CF"/>
    <w:rsid w:val="009D6B7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1A7D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</cp:revision>
  <cp:lastPrinted>2021-05-26T07:01:00Z</cp:lastPrinted>
  <dcterms:created xsi:type="dcterms:W3CDTF">2021-08-23T12:05:00Z</dcterms:created>
  <dcterms:modified xsi:type="dcterms:W3CDTF">2021-08-23T12:06:00Z</dcterms:modified>
</cp:coreProperties>
</file>